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5584A" w14:textId="64956897" w:rsidR="00F413E5" w:rsidRPr="00270804" w:rsidRDefault="00F413E5" w:rsidP="00E12C0F">
      <w:pPr>
        <w:pStyle w:val="Tytu"/>
      </w:pPr>
    </w:p>
    <w:p w14:paraId="6821634A" w14:textId="4AAF0C98" w:rsidR="003C6054" w:rsidRPr="003C6054" w:rsidRDefault="007F3234" w:rsidP="003C6054">
      <w:pPr>
        <w:spacing w:line="360" w:lineRule="auto"/>
        <w:rPr>
          <w:rStyle w:val="FontStyle14"/>
          <w:rFonts w:ascii="Arial" w:hAnsi="Arial" w:cs="Arial"/>
          <w:b/>
          <w:color w:val="000000"/>
        </w:rPr>
      </w:pPr>
      <w:r w:rsidRPr="007F3234">
        <w:rPr>
          <w:rFonts w:ascii="Arial" w:eastAsia="Times New Roman" w:hAnsi="Arial" w:cs="Arial"/>
          <w:b/>
          <w:bCs/>
          <w:lang w:eastAsia="pl-PL"/>
        </w:rPr>
        <w:t xml:space="preserve">Zaproszenie do </w:t>
      </w:r>
      <w:r w:rsidR="0085235C">
        <w:rPr>
          <w:rFonts w:ascii="Arial" w:eastAsia="Times New Roman" w:hAnsi="Arial" w:cs="Arial"/>
          <w:b/>
          <w:bCs/>
          <w:lang w:eastAsia="pl-PL"/>
        </w:rPr>
        <w:t>złożenia oferty szacunkowej</w:t>
      </w:r>
      <w:r w:rsidRPr="007F3234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1" w:name="_Hlk209609874"/>
      <w:r w:rsidR="003D5CDB">
        <w:rPr>
          <w:rFonts w:ascii="Arial" w:eastAsia="Times New Roman" w:hAnsi="Arial" w:cs="Arial"/>
          <w:b/>
          <w:bCs/>
          <w:lang w:eastAsia="pl-PL"/>
        </w:rPr>
        <w:t xml:space="preserve">na </w:t>
      </w:r>
      <w:r w:rsidRPr="007F3234">
        <w:rPr>
          <w:rFonts w:ascii="Arial" w:hAnsi="Arial" w:cs="Arial"/>
          <w:b/>
          <w:bCs/>
        </w:rPr>
        <w:t>pełnieni</w:t>
      </w:r>
      <w:r w:rsidR="003D5CDB">
        <w:rPr>
          <w:rFonts w:ascii="Arial" w:hAnsi="Arial" w:cs="Arial"/>
          <w:b/>
          <w:bCs/>
        </w:rPr>
        <w:t>e</w:t>
      </w:r>
      <w:r w:rsidRPr="007F3234">
        <w:rPr>
          <w:rFonts w:ascii="Arial" w:hAnsi="Arial" w:cs="Arial"/>
          <w:b/>
          <w:bCs/>
        </w:rPr>
        <w:t xml:space="preserve"> funkcji wielobranżowego inspektora nadzoru inwestorskiego</w:t>
      </w:r>
      <w:r w:rsidR="0085235C">
        <w:rPr>
          <w:rFonts w:ascii="Arial" w:hAnsi="Arial" w:cs="Arial"/>
          <w:b/>
          <w:bCs/>
        </w:rPr>
        <w:t xml:space="preserve"> </w:t>
      </w:r>
      <w:r w:rsidR="003D5CDB" w:rsidRPr="007F3234">
        <w:rPr>
          <w:rFonts w:ascii="Arial" w:eastAsia="Times New Roman" w:hAnsi="Arial" w:cs="Arial"/>
          <w:b/>
          <w:bCs/>
          <w:lang w:eastAsia="pl-PL"/>
        </w:rPr>
        <w:t xml:space="preserve">w zakresie </w:t>
      </w:r>
      <w:r w:rsidRPr="007F3234">
        <w:rPr>
          <w:rFonts w:ascii="Arial" w:hAnsi="Arial" w:cs="Arial"/>
          <w:b/>
          <w:bCs/>
          <w:iCs/>
        </w:rPr>
        <w:t xml:space="preserve">wykonania robót budowlano – montażowych </w:t>
      </w:r>
      <w:r w:rsidRPr="007F3234">
        <w:rPr>
          <w:rStyle w:val="FontStyle14"/>
          <w:rFonts w:ascii="Arial" w:hAnsi="Arial" w:cs="Arial"/>
          <w:b/>
          <w:bCs/>
          <w:color w:val="000000"/>
          <w:sz w:val="22"/>
          <w:szCs w:val="22"/>
        </w:rPr>
        <w:t>w ramach zadania inwestycyjnego pn</w:t>
      </w:r>
      <w:r w:rsidR="003C6054">
        <w:rPr>
          <w:rStyle w:val="FontStyle14"/>
          <w:rFonts w:ascii="Arial" w:hAnsi="Arial" w:cs="Arial"/>
          <w:b/>
          <w:bCs/>
          <w:color w:val="000000"/>
          <w:sz w:val="22"/>
          <w:szCs w:val="22"/>
        </w:rPr>
        <w:t xml:space="preserve">. </w:t>
      </w:r>
      <w:r w:rsidR="003C6054" w:rsidRPr="003C6054">
        <w:rPr>
          <w:rStyle w:val="FontStyle14"/>
          <w:rFonts w:ascii="Arial" w:hAnsi="Arial" w:cs="Arial"/>
          <w:b/>
          <w:color w:val="000000"/>
        </w:rPr>
        <w:t>„</w:t>
      </w:r>
      <w:r w:rsidR="003C6054" w:rsidRPr="003C6054">
        <w:rPr>
          <w:rFonts w:ascii="Arial" w:hAnsi="Arial" w:cs="Arial"/>
          <w:b/>
          <w:color w:val="000000"/>
        </w:rPr>
        <w:t>Przebudowa Publicznego Przedszkola im. Króla Maciusia Pierwszego w Poddębicach, przy ul. Miłej 14/16”</w:t>
      </w:r>
      <w:r w:rsidR="003C6054">
        <w:rPr>
          <w:rFonts w:ascii="Arial" w:hAnsi="Arial" w:cs="Arial"/>
          <w:b/>
          <w:color w:val="000000"/>
        </w:rPr>
        <w:t>, w formule „zaprojektuj i wybuduj”</w:t>
      </w:r>
    </w:p>
    <w:bookmarkEnd w:id="1"/>
    <w:p w14:paraId="1D1E8561" w14:textId="38067C09" w:rsidR="007F3234" w:rsidRDefault="007F3234" w:rsidP="007F3234">
      <w:pPr>
        <w:rPr>
          <w:rFonts w:ascii="Arial" w:hAnsi="Arial" w:cs="Arial"/>
        </w:rPr>
      </w:pPr>
      <w:r w:rsidRPr="00C37945">
        <w:rPr>
          <w:rFonts w:ascii="Arial" w:hAnsi="Arial" w:cs="Arial"/>
        </w:rPr>
        <w:t>IGKM. 7013.</w:t>
      </w:r>
      <w:r w:rsidRPr="00462FE8">
        <w:rPr>
          <w:rFonts w:ascii="Arial" w:hAnsi="Arial" w:cs="Arial"/>
        </w:rPr>
        <w:t>4</w:t>
      </w:r>
      <w:r w:rsidR="0093635C">
        <w:rPr>
          <w:rFonts w:ascii="Arial" w:hAnsi="Arial" w:cs="Arial"/>
        </w:rPr>
        <w:t>4.6.</w:t>
      </w:r>
      <w:r w:rsidRPr="00462FE8">
        <w:rPr>
          <w:rFonts w:ascii="Arial" w:hAnsi="Arial" w:cs="Arial"/>
        </w:rPr>
        <w:t>202</w:t>
      </w:r>
      <w:r>
        <w:rPr>
          <w:rFonts w:ascii="Arial" w:hAnsi="Arial" w:cs="Arial"/>
        </w:rPr>
        <w:t>6</w:t>
      </w:r>
      <w:r w:rsidRPr="00C37945">
        <w:rPr>
          <w:rFonts w:ascii="Arial" w:hAnsi="Arial" w:cs="Arial"/>
        </w:rPr>
        <w:tab/>
      </w:r>
      <w:r w:rsidRPr="00C37945">
        <w:rPr>
          <w:rFonts w:ascii="Arial" w:hAnsi="Arial" w:cs="Arial"/>
        </w:rPr>
        <w:tab/>
      </w:r>
      <w:r w:rsidRPr="00C37945">
        <w:rPr>
          <w:rFonts w:ascii="Arial" w:hAnsi="Arial" w:cs="Arial"/>
        </w:rPr>
        <w:tab/>
        <w:t xml:space="preserve">                   </w:t>
      </w:r>
    </w:p>
    <w:p w14:paraId="36EF8985" w14:textId="77EEA287" w:rsidR="007F3234" w:rsidRPr="00C37945" w:rsidRDefault="007F3234" w:rsidP="007F3234">
      <w:pPr>
        <w:rPr>
          <w:rFonts w:ascii="Arial" w:hAnsi="Arial" w:cs="Arial"/>
        </w:rPr>
      </w:pPr>
      <w:r w:rsidRPr="00C37945">
        <w:rPr>
          <w:rFonts w:ascii="Arial" w:hAnsi="Arial" w:cs="Arial"/>
        </w:rPr>
        <w:t xml:space="preserve">Poddębice, dnia </w:t>
      </w:r>
      <w:r w:rsidR="00BD379E">
        <w:rPr>
          <w:rFonts w:ascii="Arial" w:hAnsi="Arial" w:cs="Arial"/>
        </w:rPr>
        <w:t>0</w:t>
      </w:r>
      <w:r w:rsidR="00A5239D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kwietnia</w:t>
      </w:r>
      <w:r w:rsidRPr="00C3794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 xml:space="preserve">6 </w:t>
      </w:r>
      <w:r w:rsidRPr="00C37945">
        <w:rPr>
          <w:rFonts w:ascii="Arial" w:hAnsi="Arial" w:cs="Arial"/>
        </w:rPr>
        <w:t>r.</w:t>
      </w:r>
    </w:p>
    <w:p w14:paraId="02ACC2AF" w14:textId="100E769F" w:rsidR="007F3234" w:rsidRPr="00062036" w:rsidRDefault="007F3234" w:rsidP="007F3234">
      <w:pPr>
        <w:rPr>
          <w:rFonts w:ascii="Arial" w:hAnsi="Arial" w:cs="Arial"/>
          <w:lang w:eastAsia="pl-PL"/>
        </w:rPr>
      </w:pPr>
      <w:r w:rsidRPr="00062036">
        <w:rPr>
          <w:rFonts w:ascii="Arial" w:hAnsi="Arial" w:cs="Arial"/>
          <w:lang w:eastAsia="pl-PL"/>
        </w:rPr>
        <w:t>Gmina Poddębice informuje, że poniższe postępowanie ma charakter szacowania wartości zamówienia i </w:t>
      </w:r>
      <w:r w:rsidRPr="00062036">
        <w:rPr>
          <w:rFonts w:ascii="Arial" w:hAnsi="Arial" w:cs="Arial"/>
          <w:b/>
          <w:bCs/>
          <w:lang w:eastAsia="pl-PL"/>
        </w:rPr>
        <w:t>nie zostanie zakończone wyborem oferty</w:t>
      </w:r>
      <w:r w:rsidRPr="00062036">
        <w:rPr>
          <w:rFonts w:ascii="Arial" w:hAnsi="Arial" w:cs="Arial"/>
          <w:lang w:eastAsia="pl-PL"/>
        </w:rPr>
        <w:t xml:space="preserve">. Zamawiający jest zobowiązany </w:t>
      </w:r>
      <w:r>
        <w:rPr>
          <w:rFonts w:ascii="Arial" w:hAnsi="Arial" w:cs="Arial"/>
          <w:lang w:eastAsia="pl-PL"/>
        </w:rPr>
        <w:br/>
      </w:r>
      <w:r w:rsidRPr="00062036">
        <w:rPr>
          <w:rFonts w:ascii="Arial" w:hAnsi="Arial" w:cs="Arial"/>
          <w:lang w:eastAsia="pl-PL"/>
        </w:rPr>
        <w:t>do przeprowadzenia szacowania wartości zamówienia w myśl ustawy Prawo Zamówień Publicznych. </w:t>
      </w:r>
      <w:r w:rsidRPr="00062036">
        <w:rPr>
          <w:rFonts w:ascii="Arial" w:hAnsi="Arial" w:cs="Arial"/>
          <w:bCs/>
          <w:lang w:eastAsia="pl-PL"/>
        </w:rPr>
        <w:t>W celu zapewnienia rzetelności i transparentności</w:t>
      </w:r>
      <w:r w:rsidRPr="00062036">
        <w:rPr>
          <w:rFonts w:ascii="Arial" w:hAnsi="Arial" w:cs="Arial"/>
          <w:lang w:eastAsia="pl-PL"/>
        </w:rPr>
        <w:t> </w:t>
      </w:r>
      <w:r w:rsidRPr="00062036">
        <w:rPr>
          <w:rFonts w:ascii="Arial" w:hAnsi="Arial" w:cs="Arial"/>
          <w:bCs/>
          <w:lang w:eastAsia="pl-PL"/>
        </w:rPr>
        <w:t>procesu</w:t>
      </w:r>
      <w:r w:rsidRPr="00062036">
        <w:rPr>
          <w:rFonts w:ascii="Arial" w:hAnsi="Arial" w:cs="Arial"/>
          <w:lang w:eastAsia="pl-PL"/>
        </w:rPr>
        <w:t xml:space="preserve">, Zamawiający zdecydował się na szacowanie wartości zamówienia, którego przedmiotem będzie usługa polegająca na prowadzeniu czynności wielobranżowego Inspektora nadzoru inwestorskiego dla </w:t>
      </w:r>
      <w:r w:rsidR="0085235C">
        <w:rPr>
          <w:rFonts w:ascii="Arial" w:hAnsi="Arial" w:cs="Arial"/>
          <w:lang w:eastAsia="pl-PL"/>
        </w:rPr>
        <w:t xml:space="preserve">tej </w:t>
      </w:r>
      <w:r w:rsidRPr="00062036">
        <w:rPr>
          <w:rFonts w:ascii="Arial" w:hAnsi="Arial" w:cs="Arial"/>
          <w:lang w:eastAsia="pl-PL"/>
        </w:rPr>
        <w:t>inwestycji</w:t>
      </w:r>
      <w:r w:rsidR="0085235C">
        <w:rPr>
          <w:rFonts w:ascii="Arial" w:hAnsi="Arial" w:cs="Arial"/>
          <w:lang w:eastAsia="pl-PL"/>
        </w:rPr>
        <w:t>.</w:t>
      </w:r>
    </w:p>
    <w:p w14:paraId="39757D73" w14:textId="10949473" w:rsidR="00A5239D" w:rsidRDefault="007F3234" w:rsidP="007F3234">
      <w:pPr>
        <w:rPr>
          <w:rFonts w:ascii="Arial" w:hAnsi="Arial" w:cs="Arial"/>
          <w:lang w:eastAsia="pl-PL"/>
        </w:rPr>
      </w:pPr>
      <w:r w:rsidRPr="00062036">
        <w:rPr>
          <w:rFonts w:ascii="Arial" w:hAnsi="Arial" w:cs="Arial"/>
          <w:lang w:eastAsia="pl-PL"/>
        </w:rPr>
        <w:t>Dokumentacja dostępna jest pod linkiem</w:t>
      </w:r>
      <w:r w:rsidR="0011085B">
        <w:rPr>
          <w:rFonts w:ascii="Arial" w:hAnsi="Arial" w:cs="Arial"/>
          <w:lang w:eastAsia="pl-PL"/>
        </w:rPr>
        <w:t xml:space="preserve"> </w:t>
      </w:r>
      <w:hyperlink r:id="rId8" w:history="1">
        <w:r w:rsidR="00A5239D" w:rsidRPr="0059077F">
          <w:rPr>
            <w:rStyle w:val="Hipercze"/>
            <w:rFonts w:ascii="Arial" w:hAnsi="Arial" w:cs="Arial"/>
            <w:lang w:eastAsia="pl-PL"/>
          </w:rPr>
          <w:t>https://platformazakupowa.pl/transakcja/1141633</w:t>
        </w:r>
      </w:hyperlink>
    </w:p>
    <w:p w14:paraId="231C8571" w14:textId="6B123E20" w:rsidR="007F3234" w:rsidRPr="00B73195" w:rsidRDefault="007F3234" w:rsidP="007F323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B73195">
        <w:rPr>
          <w:rFonts w:ascii="Arial" w:eastAsia="Times New Roman" w:hAnsi="Arial" w:cs="Arial"/>
          <w:color w:val="000000"/>
          <w:lang w:eastAsia="pl-PL"/>
        </w:rPr>
        <w:t>W związku z powyższym</w:t>
      </w:r>
      <w:r w:rsidR="00A5239D">
        <w:rPr>
          <w:rFonts w:ascii="Arial" w:eastAsia="Times New Roman" w:hAnsi="Arial" w:cs="Arial"/>
          <w:color w:val="000000"/>
          <w:lang w:eastAsia="pl-PL"/>
        </w:rPr>
        <w:t>,</w:t>
      </w:r>
      <w:r w:rsidRPr="00B73195">
        <w:rPr>
          <w:rFonts w:ascii="Arial" w:eastAsia="Times New Roman" w:hAnsi="Arial" w:cs="Arial"/>
          <w:color w:val="000000"/>
          <w:lang w:eastAsia="pl-PL"/>
        </w:rPr>
        <w:t xml:space="preserve"> prosimy o dokonanie szacunkowej wyceny i przesłanie wypełnionego formularza cenowego w wersji elektronicznej (skan) do dnia </w:t>
      </w:r>
      <w:r w:rsidR="00BD379E">
        <w:rPr>
          <w:rFonts w:ascii="Arial" w:eastAsia="Times New Roman" w:hAnsi="Arial" w:cs="Arial"/>
          <w:color w:val="000000"/>
          <w:lang w:eastAsia="pl-PL"/>
        </w:rPr>
        <w:t>14</w:t>
      </w:r>
      <w:r>
        <w:rPr>
          <w:rFonts w:ascii="Arial" w:eastAsia="Times New Roman" w:hAnsi="Arial" w:cs="Arial"/>
          <w:color w:val="EE0000"/>
          <w:lang w:eastAsia="pl-PL"/>
        </w:rPr>
        <w:t xml:space="preserve"> </w:t>
      </w:r>
      <w:r w:rsidRPr="00BD379E">
        <w:rPr>
          <w:rFonts w:ascii="Arial" w:eastAsia="Times New Roman" w:hAnsi="Arial" w:cs="Arial"/>
          <w:lang w:eastAsia="pl-PL"/>
        </w:rPr>
        <w:t xml:space="preserve">kwietnia 2026 </w:t>
      </w:r>
      <w:r w:rsidR="00BD379E">
        <w:rPr>
          <w:rFonts w:ascii="Arial" w:eastAsia="Times New Roman" w:hAnsi="Arial" w:cs="Arial"/>
          <w:color w:val="000000"/>
          <w:lang w:eastAsia="pl-PL"/>
        </w:rPr>
        <w:t>r. do godz.</w:t>
      </w:r>
      <w:r w:rsidR="0093635C">
        <w:rPr>
          <w:rFonts w:ascii="Arial" w:eastAsia="Times New Roman" w:hAnsi="Arial" w:cs="Arial"/>
          <w:color w:val="000000"/>
          <w:lang w:eastAsia="pl-PL"/>
        </w:rPr>
        <w:t xml:space="preserve"> </w:t>
      </w:r>
      <w:proofErr w:type="gramStart"/>
      <w:r w:rsidR="0093635C">
        <w:rPr>
          <w:rFonts w:ascii="Arial" w:eastAsia="Times New Roman" w:hAnsi="Arial" w:cs="Arial"/>
          <w:color w:val="000000"/>
          <w:lang w:eastAsia="pl-PL"/>
        </w:rPr>
        <w:t>11</w:t>
      </w:r>
      <w:r w:rsidR="00A5239D">
        <w:rPr>
          <w:rFonts w:ascii="Arial" w:eastAsia="Times New Roman" w:hAnsi="Arial" w:cs="Arial"/>
          <w:color w:val="000000"/>
          <w:lang w:eastAsia="pl-PL"/>
        </w:rPr>
        <w:t xml:space="preserve">.00 </w:t>
      </w:r>
      <w:r w:rsidRPr="0093635C">
        <w:rPr>
          <w:rFonts w:ascii="Arial" w:eastAsia="Times New Roman" w:hAnsi="Arial" w:cs="Arial"/>
          <w:color w:val="000000"/>
          <w:vertAlign w:val="superscript"/>
          <w:lang w:eastAsia="pl-PL"/>
        </w:rPr>
        <w:t xml:space="preserve"> </w:t>
      </w:r>
      <w:r w:rsidRPr="00B73195">
        <w:rPr>
          <w:rFonts w:ascii="Arial" w:eastAsia="Times New Roman" w:hAnsi="Arial" w:cs="Arial"/>
          <w:b/>
          <w:bCs/>
          <w:color w:val="000000"/>
          <w:lang w:eastAsia="pl-PL"/>
        </w:rPr>
        <w:t>na</w:t>
      </w:r>
      <w:proofErr w:type="gramEnd"/>
      <w:r w:rsidRPr="00B73195">
        <w:rPr>
          <w:rFonts w:ascii="Arial" w:eastAsia="Times New Roman" w:hAnsi="Arial" w:cs="Arial"/>
          <w:b/>
          <w:bCs/>
          <w:color w:val="000000"/>
          <w:lang w:eastAsia="pl-PL"/>
        </w:rPr>
        <w:t xml:space="preserve"> adres: </w:t>
      </w:r>
      <w:r w:rsidRPr="00A5239D">
        <w:rPr>
          <w:rFonts w:ascii="Arial" w:eastAsia="Times New Roman" w:hAnsi="Arial" w:cs="Arial"/>
          <w:b/>
          <w:bCs/>
          <w:u w:val="single"/>
          <w:lang w:eastAsia="pl-PL"/>
        </w:rPr>
        <w:t>gmina @poddebice.pl</w:t>
      </w:r>
      <w:r w:rsidRPr="00A5239D">
        <w:rPr>
          <w:rFonts w:ascii="Arial" w:eastAsia="Times New Roman" w:hAnsi="Arial" w:cs="Arial"/>
          <w:lang w:eastAsia="pl-PL"/>
        </w:rPr>
        <w:t xml:space="preserve">   </w:t>
      </w:r>
      <w:r w:rsidRPr="00B73195">
        <w:rPr>
          <w:rFonts w:ascii="Arial" w:eastAsia="Times New Roman" w:hAnsi="Arial" w:cs="Arial"/>
          <w:color w:val="000000"/>
          <w:lang w:eastAsia="pl-PL"/>
        </w:rPr>
        <w:t>W razie jakichkolwiek wątpliwości proszę o kontakt: 43 87 10 771.</w:t>
      </w:r>
    </w:p>
    <w:p w14:paraId="1837FFAB" w14:textId="77777777" w:rsidR="007F3234" w:rsidRPr="00B73195" w:rsidRDefault="007F3234" w:rsidP="007F3234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lang w:eastAsia="pl-PL"/>
        </w:rPr>
      </w:pPr>
      <w:r w:rsidRPr="00B73195">
        <w:rPr>
          <w:rFonts w:ascii="Arial" w:eastAsia="Times New Roman" w:hAnsi="Arial" w:cs="Arial"/>
          <w:color w:val="000000"/>
          <w:lang w:eastAsia="pl-PL"/>
        </w:rPr>
        <w:t>Przedstawione ceny posłużą do ustalenia wartości szacunkowej tego zamówienia.</w:t>
      </w:r>
    </w:p>
    <w:p w14:paraId="3757FEC4" w14:textId="2ED41199" w:rsidR="007F3234" w:rsidRDefault="007F3234" w:rsidP="007F3234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lang w:eastAsia="pl-PL"/>
        </w:rPr>
      </w:pPr>
      <w:r w:rsidRPr="00B73195">
        <w:rPr>
          <w:rFonts w:ascii="Arial" w:eastAsia="Times New Roman" w:hAnsi="Arial" w:cs="Arial"/>
          <w:color w:val="000000"/>
          <w:lang w:eastAsia="pl-PL"/>
        </w:rPr>
        <w:t>Wycena będzie miała charakter orientacyjny mający na celu rozpoznanie rynku. Nie stanowi ona oferty w myśl art. 66 Kodeksu cywilnego, jak również nie jest ogłoszeniem w rozumieniu ustawy Prawo zamówień publicznych.</w:t>
      </w:r>
    </w:p>
    <w:p w14:paraId="45D56F28" w14:textId="77777777" w:rsidR="007F3234" w:rsidRPr="0004443B" w:rsidRDefault="007F3234" w:rsidP="007F3234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lang w:eastAsia="pl-PL"/>
        </w:rPr>
      </w:pPr>
      <w:r w:rsidRPr="00B73195">
        <w:rPr>
          <w:rFonts w:ascii="Arial" w:eastAsia="Times New Roman" w:hAnsi="Arial" w:cs="Arial"/>
          <w:b/>
          <w:bCs/>
          <w:color w:val="000000"/>
          <w:lang w:eastAsia="pl-PL"/>
        </w:rPr>
        <w:t>Opis Przedmiotu Zamówienia</w:t>
      </w:r>
    </w:p>
    <w:p w14:paraId="7D77E3D3" w14:textId="21A27838" w:rsidR="007F3234" w:rsidRPr="007F3234" w:rsidRDefault="007F3234" w:rsidP="007F3234">
      <w:pPr>
        <w:rPr>
          <w:rFonts w:ascii="Arial" w:hAnsi="Arial" w:cs="Arial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1</w:t>
      </w:r>
      <w:r w:rsidRPr="009B26A7">
        <w:rPr>
          <w:rFonts w:ascii="Arial" w:eastAsia="Calibri" w:hAnsi="Arial" w:cs="Arial"/>
          <w:color w:val="000000"/>
          <w:lang w:eastAsia="pl-PL"/>
        </w:rPr>
        <w:t xml:space="preserve">.1. Do obowiązków </w:t>
      </w:r>
      <w:r w:rsidR="00DF66E9">
        <w:rPr>
          <w:rFonts w:ascii="Arial" w:eastAsia="Calibri" w:hAnsi="Arial" w:cs="Arial"/>
          <w:color w:val="000000"/>
          <w:lang w:eastAsia="pl-PL"/>
        </w:rPr>
        <w:t>wielobranżowego</w:t>
      </w:r>
      <w:r>
        <w:rPr>
          <w:rFonts w:ascii="Arial" w:eastAsia="Calibri" w:hAnsi="Arial" w:cs="Arial"/>
          <w:color w:val="000000"/>
          <w:lang w:eastAsia="pl-PL"/>
        </w:rPr>
        <w:t xml:space="preserve"> </w:t>
      </w:r>
      <w:r w:rsidRPr="009B26A7">
        <w:rPr>
          <w:rFonts w:ascii="Arial" w:eastAsia="Calibri" w:hAnsi="Arial" w:cs="Arial"/>
          <w:color w:val="000000"/>
          <w:lang w:eastAsia="pl-PL"/>
        </w:rPr>
        <w:t xml:space="preserve">inspektora </w:t>
      </w:r>
      <w:proofErr w:type="gramStart"/>
      <w:r w:rsidRPr="009B26A7">
        <w:rPr>
          <w:rFonts w:ascii="Arial" w:eastAsia="Calibri" w:hAnsi="Arial" w:cs="Arial"/>
          <w:color w:val="000000"/>
          <w:lang w:eastAsia="pl-PL"/>
        </w:rPr>
        <w:t>nadzoru  należy</w:t>
      </w:r>
      <w:proofErr w:type="gramEnd"/>
      <w:r w:rsidRPr="009B26A7">
        <w:rPr>
          <w:rFonts w:ascii="Arial" w:eastAsia="Calibri" w:hAnsi="Arial" w:cs="Arial"/>
        </w:rPr>
        <w:t xml:space="preserve"> w szczególności sprawowanie funkcji inspektora nadzoru inwestorskiego w rozumieniu przepisów ustawy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z dnia 7 lipca 1994 r. Prawo budowlane (tj. Dz.U. z 2020 r., poz. 1333 z </w:t>
      </w:r>
      <w:proofErr w:type="spellStart"/>
      <w:r w:rsidRPr="009B26A7">
        <w:rPr>
          <w:rFonts w:ascii="Arial" w:eastAsia="Calibri" w:hAnsi="Arial" w:cs="Arial"/>
        </w:rPr>
        <w:t>póź.zmn</w:t>
      </w:r>
      <w:proofErr w:type="spellEnd"/>
      <w:r w:rsidRPr="009B26A7">
        <w:rPr>
          <w:rFonts w:ascii="Arial" w:eastAsia="Calibri" w:hAnsi="Arial" w:cs="Arial"/>
        </w:rPr>
        <w:t xml:space="preserve">.) nad </w:t>
      </w:r>
      <w:r w:rsidRPr="00BD379E">
        <w:rPr>
          <w:rFonts w:ascii="Arial" w:eastAsia="Calibri" w:hAnsi="Arial" w:cs="Arial"/>
        </w:rPr>
        <w:t>r</w:t>
      </w:r>
      <w:r w:rsidR="00BD379E" w:rsidRPr="00BD379E">
        <w:rPr>
          <w:rFonts w:ascii="Arial" w:eastAsia="Calibri" w:hAnsi="Arial" w:cs="Arial"/>
        </w:rPr>
        <w:t>obotami</w:t>
      </w:r>
      <w:r w:rsidRPr="00BD379E">
        <w:rPr>
          <w:rFonts w:ascii="Arial" w:eastAsia="Calibri" w:hAnsi="Arial" w:cs="Arial"/>
        </w:rPr>
        <w:t xml:space="preserve">  </w:t>
      </w:r>
      <w:r>
        <w:rPr>
          <w:rFonts w:ascii="Arial" w:eastAsia="Calibri" w:hAnsi="Arial" w:cs="Arial"/>
        </w:rPr>
        <w:t xml:space="preserve">branży sanitarnej,  branży </w:t>
      </w:r>
      <w:r w:rsidR="00BD379E">
        <w:rPr>
          <w:rFonts w:ascii="Arial" w:eastAsia="Calibri" w:hAnsi="Arial" w:cs="Arial"/>
        </w:rPr>
        <w:t xml:space="preserve"> teletechnicznej ,</w:t>
      </w:r>
      <w:r>
        <w:rPr>
          <w:rFonts w:ascii="Arial" w:eastAsia="Calibri" w:hAnsi="Arial" w:cs="Arial"/>
        </w:rPr>
        <w:t xml:space="preserve">elektrycznej i nasadzeniem zieleni </w:t>
      </w:r>
      <w:r w:rsidRPr="009B26A7">
        <w:rPr>
          <w:rFonts w:ascii="Arial" w:eastAsia="Calibri" w:hAnsi="Arial" w:cs="Arial"/>
        </w:rPr>
        <w:t>wykonywanymi przez wykonawcę robót w tym:</w:t>
      </w:r>
      <w:r>
        <w:rPr>
          <w:rFonts w:ascii="Arial" w:hAnsi="Arial" w:cs="Arial"/>
          <w:color w:val="000000"/>
        </w:rPr>
        <w:br/>
      </w:r>
      <w:r w:rsidRPr="009B26A7">
        <w:rPr>
          <w:rFonts w:ascii="Arial" w:eastAsia="Calibri" w:hAnsi="Arial" w:cs="Arial"/>
        </w:rPr>
        <w:t xml:space="preserve">1)reprezentowanie Zamawiającego na budowie poprzez sprawowanie kontroli zgodności jej realizacji z dokumentacją projektową, pozwoleniem na budowę, przepisami oraz zasadami wiedzy technicznej </w:t>
      </w:r>
      <w:r w:rsidRPr="009B26A7">
        <w:rPr>
          <w:rFonts w:ascii="Arial" w:eastAsia="Calibri" w:hAnsi="Arial" w:cs="Arial"/>
        </w:rPr>
        <w:br/>
        <w:t>2) współpraca z autorem projektu;</w:t>
      </w:r>
      <w:r>
        <w:rPr>
          <w:rFonts w:ascii="Arial" w:hAnsi="Arial" w:cs="Arial"/>
          <w:color w:val="000000"/>
        </w:rPr>
        <w:br/>
      </w:r>
      <w:r w:rsidRPr="009B26A7">
        <w:rPr>
          <w:rFonts w:ascii="Arial" w:eastAsia="Calibri" w:hAnsi="Arial" w:cs="Arial"/>
        </w:rPr>
        <w:t xml:space="preserve">3)opiniowanie harmonogramu rzeczowo-finansowego przedstawionego przez wykonawcę robót budowlano - montażowych, oraz ewentualne wnioskowanie o dokonanie jego zmiany 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w trakcie prowadzonej budowy;</w:t>
      </w:r>
      <w:r>
        <w:rPr>
          <w:rFonts w:ascii="Arial" w:hAnsi="Arial" w:cs="Arial"/>
          <w:color w:val="000000"/>
        </w:rPr>
        <w:br/>
      </w:r>
      <w:r w:rsidRPr="009B26A7">
        <w:rPr>
          <w:rFonts w:ascii="Arial" w:eastAsia="Calibri" w:hAnsi="Arial" w:cs="Arial"/>
          <w:spacing w:val="-2"/>
        </w:rPr>
        <w:t>4)</w:t>
      </w:r>
      <w:r w:rsidRPr="009B26A7">
        <w:rPr>
          <w:rFonts w:ascii="Arial" w:eastAsia="Calibri" w:hAnsi="Arial" w:cs="Arial"/>
        </w:rPr>
        <w:t>udział w przekazaniu terenu budowy wykonawcy robót budowlano-montażowych;</w:t>
      </w:r>
      <w:r w:rsidRPr="009B26A7">
        <w:rPr>
          <w:rFonts w:ascii="Arial" w:eastAsia="Calibri" w:hAnsi="Arial" w:cs="Arial"/>
        </w:rPr>
        <w:br/>
        <w:t>5)sprawdzanie jakości  wykonywanych robót budowlano - montażowych  i stosowania  przy wykonywaniu tych robót wyrobów zgodnie z art.10 oraz powiadamianie wykonawców  tych robót o wykrytych wadach oraz określenie zakresu koniecznych do wykonania robót poprawkowych;</w:t>
      </w:r>
      <w:r w:rsidRPr="009B26A7">
        <w:rPr>
          <w:rFonts w:ascii="Arial" w:eastAsia="Calibri" w:hAnsi="Arial" w:cs="Arial"/>
        </w:rPr>
        <w:br/>
        <w:t>6)organizowanie w porozumieniu z Zamawiającym i obowiązkowe uczestnictwo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lastRenderedPageBreak/>
        <w:t>w cyklicznych naradach koordynacyjnych  na terenie budowy oraz sporządzanie protokołów z  tych narad i przekazywanie ich Zamawiającemu w terminie 7 dni, jak również przygotowywanie notatek  w celu umożliwienia podjęcia decyzji o każdym zagadnieniu które będzie wpływało na postęp robót;</w:t>
      </w:r>
      <w:r w:rsidR="0085235C"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7)sprawdzanie  i odbiór robót ulegających zakryciu lub zanikających, uczestniczenie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w próbach i odbiorach technicznych instalacji, urządzeń technicznych  i przewodów 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8)kontrola sposobu składowania i przechowywania materiałów;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9)przygotowywanie do odbioru  robót, sprawdzenie kompletności i prawidłowości przedłożonych przez wykonawcę robót  budowlano -montażowych dokumentów wymaganych do odbioru oraz uczestnictwo w odbiorach  robót;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10)poświadczenie terminu zakończenia robót budowlano - montażowych;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11)dostarczanie Zamawiającemu wszelkich raportów,  certyfikatów, aprobat technicznych itp. przygotowanych przez wykonawcę robót  budowlano - montażowych po zakończeniu robót oraz sprawdzanie ich autentyczności;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12)powiadomienie Zamawiającego o ewentualnych roszczeniach wykonawcy robót  budowlano - montażowych oraz rozbieżnościach między dokumentacją Zamawiającego,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a stanem faktycznym na terenie budowy, rozstrzyganie w uzgodnieniu z Zamawiającym spraw technicznych powstałych w trakcie realizacji robót;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13)pomoc Zamawiającemu w rozwiązywaniu wszelkiego rodzaju skarg i rozliczeń osób trzecich powstałych przy realizacji inwestycji;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14)żądanie od kierownika budowy  dokonania poprawek, bądź  ponownego wykonania wadliwie wykonanych robót, a także wstrzymania  dalszych robót budowlanych, 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w przypadku, gdy ich kontynuacja mogłaby wywołać zagrożenie bądź spowodować niedopuszczalną niezgodność   z dokumentacją projektową  lub pozwoleniem na budowę;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15)przygotowywanie wszelkich niezbędnych dokumentów wymaganych przez Zamawiającego oraz instytucje finansujące, lub procedury wdrażania projektu, sprawdzanie kosztorysów powykonawczych; </w:t>
      </w:r>
      <w:r w:rsidRPr="009B26A7">
        <w:rPr>
          <w:rFonts w:ascii="Arial" w:eastAsia="Calibri" w:hAnsi="Arial" w:cs="Arial"/>
        </w:rPr>
        <w:br/>
        <w:t>16)nadzorowanie i potwierdzanie  wykonywanych przez wykonawców robót budowlano - montażowych pod względem technicznym i jakościowym</w:t>
      </w:r>
      <w:r w:rsidRPr="009B26A7">
        <w:rPr>
          <w:rFonts w:ascii="Arial" w:eastAsia="Calibri" w:hAnsi="Arial" w:cs="Arial"/>
          <w:spacing w:val="-2"/>
        </w:rPr>
        <w:t>,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  <w:spacing w:val="-2"/>
        </w:rPr>
        <w:t>17)</w:t>
      </w:r>
      <w:r w:rsidRPr="009B26A7">
        <w:rPr>
          <w:rFonts w:ascii="Arial" w:eastAsia="Calibri" w:hAnsi="Arial" w:cs="Arial"/>
        </w:rPr>
        <w:t>sporządzanie i przekazywanie Zamawiającemu podpisanych protokołów odbiorów robót wraz ze sprawdzonym rozliczeniem finansowym tych prac;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18)sprawdzanie gotowości do odbioru i pomoc Zamawiającemu w  organizacji odbioru końcowego robót budowlano-montażowych; 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19)sprawdzenie kompletności dokumentacji powykonawczej i dostarczenie jej do Zamawiającego; </w:t>
      </w:r>
      <w:r w:rsidRPr="009B26A7"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  <w:spacing w:val="-2"/>
        </w:rPr>
        <w:t>20)</w:t>
      </w:r>
      <w:r w:rsidRPr="009B26A7">
        <w:rPr>
          <w:rFonts w:ascii="Arial" w:eastAsia="Calibri" w:hAnsi="Arial" w:cs="Arial"/>
        </w:rPr>
        <w:t>egzekwowanie od wykonawcy robót budowlano - montażowych  inwentaryzacji powykonawczej robót;</w:t>
      </w:r>
      <w:r w:rsidRPr="009B26A7">
        <w:rPr>
          <w:rFonts w:ascii="Arial" w:eastAsia="Calibri" w:hAnsi="Arial" w:cs="Arial"/>
        </w:rPr>
        <w:br/>
        <w:t>21)weryfikowanie kompletności dokumentacji odbiorowej przygotowanej przez wykonawcę  robót budowlano - montażowych;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22)kontrolowanie i sprawowanie nadzoru nad wykonawcami robót  budowlano - montażowych w zakresie bhp;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23)udział na każde wezwanie Zamawiającego w kontrolach realizacji zadania inwestycyjnego;</w:t>
      </w:r>
      <w:r w:rsidRPr="009B26A7">
        <w:rPr>
          <w:rFonts w:ascii="Arial" w:eastAsia="Calibri" w:hAnsi="Arial" w:cs="Arial"/>
        </w:rPr>
        <w:br/>
        <w:t>24)poświadczenie usunięcia przez wykonawcę robót budowlano - montażowych  wad;</w:t>
      </w:r>
      <w:r w:rsidRPr="009B26A7"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  <w:spacing w:val="-2"/>
        </w:rPr>
        <w:t>25)prowadzenie nadzoru nad pozostałymi pracami realizowanymi przez wykonawcę robót budowlano- montażowych  niezwiązanymi z robotami budowlanymi;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26)zalecanie wykonawcy robót  budowlano - montażowych wykonania dodatkowych badań materiałów lub robót budzących wątpliwość co do ich jakości;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  <w:spacing w:val="-2"/>
        </w:rPr>
        <w:t>27)</w:t>
      </w:r>
      <w:r w:rsidRPr="009B26A7">
        <w:rPr>
          <w:rFonts w:ascii="Arial" w:eastAsia="Calibri" w:hAnsi="Arial" w:cs="Arial"/>
        </w:rPr>
        <w:t>analizowanie i zatwierdzanie sporządzanych przez wykonawcę robót budowlano - montażowych instrukcji obsługi, eksploatacji i konserwacji;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28)wspieranie i świadczenie pomocy  Zamawiającemu w negocjacjach  dotyczących </w:t>
      </w:r>
      <w:r w:rsidRPr="009B26A7">
        <w:rPr>
          <w:rFonts w:ascii="Arial" w:eastAsia="Calibri" w:hAnsi="Arial" w:cs="Arial"/>
        </w:rPr>
        <w:lastRenderedPageBreak/>
        <w:t>nierozstrzygniętych roszczeń i sporów z wykonawcą robót budowlano - montażowych;</w:t>
      </w:r>
      <w:r w:rsidRPr="009B26A7">
        <w:rPr>
          <w:rFonts w:ascii="Arial" w:eastAsia="Calibri" w:hAnsi="Arial" w:cs="Arial"/>
        </w:rPr>
        <w:br/>
        <w:t>29)uczestniczenie w procedurze uzyskania pozwolenia na użytkowanie zadania;</w:t>
      </w:r>
      <w:r w:rsidRPr="009B26A7">
        <w:rPr>
          <w:rFonts w:ascii="Arial" w:eastAsia="Calibri" w:hAnsi="Arial" w:cs="Arial"/>
        </w:rPr>
        <w:br/>
        <w:t>30)wykonywanie  wszystkich innych poleceń i zarządzeń  Zamawiającego, niewymienionych powyżej, a będące jednocześnie  niezbędnymi dla prawidłowej realizacji  i rozliczenia zadania oraz zabezpieczenia interesów Zamawiającego;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31)pomoc przy sporządzeniu zestawienia  środków trwałych według obowiązującej klasyfikacji rodzajowej.</w:t>
      </w:r>
      <w:r w:rsidRPr="009B26A7">
        <w:rPr>
          <w:rFonts w:ascii="Arial" w:eastAsia="Calibri" w:hAnsi="Arial" w:cs="Arial"/>
        </w:rPr>
        <w:br/>
        <w:t>2.3.Wykonawca będzie kontrolował budowę min. 2 razy w tygodniu, a w razie potrzeby na każde żądanie Zamawiającego, przy czym: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a)przez pobyt rozumie się sprawowanie nadzoru inwestorskiego  na terenie budowy;</w:t>
      </w:r>
      <w:r w:rsidRPr="009B26A7">
        <w:rPr>
          <w:rFonts w:ascii="Arial" w:eastAsia="Calibri" w:hAnsi="Arial" w:cs="Arial"/>
        </w:rPr>
        <w:br/>
        <w:t>b)pobyty powinny odbywać się nie rzadziej niż 2  razy w tygodniu, każdy musi być potwierdzony wpisem do dziennika budowy;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c)czas reakcji Wykonawcy  na wezwanie Zamawiającego oraz dotyczący czynności o których mowa powyżej powinien nastąpić nie później niż w następnym dniu roboczym, po zgłoszeniu chyba, że Zamawiający postanowi inaczej lub wyznaczy konkretny termin. </w:t>
      </w:r>
    </w:p>
    <w:p w14:paraId="7B6C1973" w14:textId="77777777" w:rsidR="007F3234" w:rsidRPr="009B26A7" w:rsidRDefault="007F3234" w:rsidP="007F3234">
      <w:pPr>
        <w:rPr>
          <w:rFonts w:ascii="Arial" w:hAnsi="Arial" w:cs="Arial"/>
        </w:rPr>
      </w:pPr>
    </w:p>
    <w:p w14:paraId="7D193E18" w14:textId="77777777" w:rsidR="007F3234" w:rsidRPr="009B26A7" w:rsidRDefault="007F3234" w:rsidP="007F3234">
      <w:pPr>
        <w:rPr>
          <w:rFonts w:ascii="Arial" w:hAnsi="Arial" w:cs="Arial"/>
        </w:rPr>
      </w:pPr>
    </w:p>
    <w:p w14:paraId="4C701F85" w14:textId="77777777" w:rsidR="007F3234" w:rsidRPr="009B26A7" w:rsidRDefault="007F3234" w:rsidP="007F3234">
      <w:pPr>
        <w:rPr>
          <w:rFonts w:ascii="Arial" w:hAnsi="Arial" w:cs="Arial"/>
        </w:rPr>
      </w:pPr>
    </w:p>
    <w:p w14:paraId="04761473" w14:textId="77777777" w:rsidR="007F3234" w:rsidRPr="009B26A7" w:rsidRDefault="007F3234" w:rsidP="007F3234">
      <w:pPr>
        <w:rPr>
          <w:rFonts w:ascii="Arial" w:hAnsi="Arial" w:cs="Arial"/>
        </w:rPr>
      </w:pPr>
    </w:p>
    <w:p w14:paraId="40FB3F2B" w14:textId="77777777" w:rsidR="007F3234" w:rsidRPr="009B26A7" w:rsidRDefault="007F3234" w:rsidP="007F3234">
      <w:pPr>
        <w:rPr>
          <w:rFonts w:ascii="Arial" w:hAnsi="Arial" w:cs="Arial"/>
        </w:rPr>
      </w:pPr>
    </w:p>
    <w:p w14:paraId="01B321BA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50218C86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3218D41D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7D8E286F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51B22A9A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3B192E96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501D05C3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0472D872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16C59130" w14:textId="77777777" w:rsidR="007F3234" w:rsidRDefault="007F3234" w:rsidP="007F3234">
      <w:pPr>
        <w:rPr>
          <w:rFonts w:ascii="Arial" w:hAnsi="Arial" w:cs="Arial"/>
        </w:rPr>
      </w:pPr>
    </w:p>
    <w:p w14:paraId="54B7C9C9" w14:textId="77777777" w:rsidR="007F3234" w:rsidRDefault="007F3234" w:rsidP="007F3234">
      <w:pPr>
        <w:rPr>
          <w:rFonts w:ascii="Arial" w:hAnsi="Arial" w:cs="Arial"/>
        </w:rPr>
      </w:pPr>
    </w:p>
    <w:p w14:paraId="083FB096" w14:textId="77777777" w:rsidR="007F3234" w:rsidRDefault="007F3234" w:rsidP="007F3234">
      <w:pPr>
        <w:rPr>
          <w:rFonts w:ascii="Arial" w:hAnsi="Arial" w:cs="Arial"/>
        </w:rPr>
      </w:pPr>
    </w:p>
    <w:p w14:paraId="7D147639" w14:textId="77777777" w:rsidR="007F3234" w:rsidRDefault="007F3234" w:rsidP="007F3234">
      <w:pPr>
        <w:rPr>
          <w:rFonts w:ascii="Arial" w:hAnsi="Arial" w:cs="Arial"/>
        </w:rPr>
      </w:pPr>
    </w:p>
    <w:p w14:paraId="7BBF4638" w14:textId="77777777" w:rsidR="007F3234" w:rsidRDefault="007F3234" w:rsidP="007F3234">
      <w:pPr>
        <w:rPr>
          <w:rFonts w:ascii="Arial" w:hAnsi="Arial" w:cs="Arial"/>
        </w:rPr>
      </w:pPr>
    </w:p>
    <w:p w14:paraId="35175F29" w14:textId="77777777" w:rsidR="007F3234" w:rsidRDefault="007F3234" w:rsidP="007F3234">
      <w:pPr>
        <w:rPr>
          <w:rFonts w:ascii="Arial" w:hAnsi="Arial" w:cs="Arial"/>
        </w:rPr>
      </w:pPr>
    </w:p>
    <w:p w14:paraId="725C8A1F" w14:textId="77777777" w:rsidR="007F3234" w:rsidRDefault="007F3234" w:rsidP="007F3234">
      <w:pPr>
        <w:rPr>
          <w:rFonts w:ascii="Arial" w:hAnsi="Arial" w:cs="Arial"/>
        </w:rPr>
      </w:pPr>
    </w:p>
    <w:p w14:paraId="6842906A" w14:textId="77777777" w:rsidR="00BD379E" w:rsidRDefault="00BD379E" w:rsidP="007F3234">
      <w:pPr>
        <w:rPr>
          <w:rFonts w:ascii="Arial" w:hAnsi="Arial" w:cs="Arial"/>
        </w:rPr>
      </w:pPr>
    </w:p>
    <w:p w14:paraId="2D24748B" w14:textId="77777777" w:rsidR="00BD379E" w:rsidRDefault="00BD379E" w:rsidP="007F3234">
      <w:pPr>
        <w:rPr>
          <w:rFonts w:ascii="Arial" w:hAnsi="Arial" w:cs="Arial"/>
        </w:rPr>
      </w:pPr>
    </w:p>
    <w:p w14:paraId="12E280CC" w14:textId="5CAB27D8" w:rsidR="007F3234" w:rsidRDefault="007F3234" w:rsidP="007F3234">
      <w:pPr>
        <w:rPr>
          <w:rFonts w:ascii="Arial" w:hAnsi="Arial" w:cs="Arial"/>
        </w:rPr>
      </w:pPr>
      <w:r w:rsidRPr="00E541C6">
        <w:rPr>
          <w:rFonts w:ascii="Arial" w:hAnsi="Arial" w:cs="Arial"/>
        </w:rPr>
        <w:lastRenderedPageBreak/>
        <w:t xml:space="preserve">Pieczęć Wykonawcy                                                                                   </w:t>
      </w:r>
      <w:r>
        <w:rPr>
          <w:rFonts w:ascii="Arial" w:hAnsi="Arial" w:cs="Arial"/>
        </w:rPr>
        <w:br/>
      </w:r>
    </w:p>
    <w:p w14:paraId="7102DBF4" w14:textId="77777777" w:rsidR="007F3234" w:rsidRDefault="007F3234" w:rsidP="007F3234">
      <w:pPr>
        <w:rPr>
          <w:rFonts w:ascii="Arial" w:hAnsi="Arial" w:cs="Arial"/>
          <w:b/>
        </w:rPr>
      </w:pPr>
      <w:proofErr w:type="gramStart"/>
      <w:r w:rsidRPr="00E541C6">
        <w:rPr>
          <w:rFonts w:ascii="Arial" w:hAnsi="Arial" w:cs="Arial"/>
        </w:rPr>
        <w:t>Data:…</w:t>
      </w:r>
      <w:proofErr w:type="gramEnd"/>
      <w:r w:rsidRPr="00E541C6">
        <w:rPr>
          <w:rFonts w:ascii="Arial" w:hAnsi="Arial" w:cs="Arial"/>
        </w:rPr>
        <w:t>………</w:t>
      </w:r>
      <w:proofErr w:type="gramStart"/>
      <w:r w:rsidRPr="00E541C6">
        <w:rPr>
          <w:rFonts w:ascii="Arial" w:hAnsi="Arial" w:cs="Arial"/>
        </w:rPr>
        <w:t>…</w:t>
      </w:r>
      <w:r>
        <w:rPr>
          <w:rFonts w:ascii="Arial" w:hAnsi="Arial" w:cs="Arial"/>
        </w:rPr>
        <w:t>….</w:t>
      </w:r>
      <w:proofErr w:type="gram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</w:r>
    </w:p>
    <w:p w14:paraId="11A7E3E4" w14:textId="77777777" w:rsidR="0085235C" w:rsidRDefault="007F3234" w:rsidP="007F3234">
      <w:pPr>
        <w:rPr>
          <w:rFonts w:ascii="Arial" w:hAnsi="Arial" w:cs="Arial"/>
          <w:b/>
        </w:rPr>
      </w:pPr>
      <w:proofErr w:type="gramStart"/>
      <w:r w:rsidRPr="00E541C6">
        <w:rPr>
          <w:rFonts w:ascii="Arial" w:hAnsi="Arial" w:cs="Arial"/>
          <w:b/>
        </w:rPr>
        <w:t>Gmina  Poddębic</w:t>
      </w:r>
      <w:r>
        <w:rPr>
          <w:rFonts w:ascii="Arial" w:hAnsi="Arial" w:cs="Arial"/>
          <w:b/>
        </w:rPr>
        <w:t>e</w:t>
      </w:r>
      <w:proofErr w:type="gramEnd"/>
      <w:r>
        <w:rPr>
          <w:rFonts w:ascii="Arial" w:hAnsi="Arial" w:cs="Arial"/>
          <w:b/>
        </w:rPr>
        <w:br/>
      </w:r>
    </w:p>
    <w:p w14:paraId="0FFE9F96" w14:textId="7368AC53" w:rsidR="007F3234" w:rsidRPr="0085235C" w:rsidRDefault="007F3234" w:rsidP="007F3234">
      <w:pPr>
        <w:rPr>
          <w:rFonts w:ascii="Arial" w:hAnsi="Arial" w:cs="Arial"/>
          <w:b/>
        </w:rPr>
      </w:pPr>
      <w:r w:rsidRPr="00E541C6">
        <w:rPr>
          <w:rFonts w:ascii="Arial" w:hAnsi="Arial" w:cs="Arial"/>
          <w:b/>
        </w:rPr>
        <w:t>FORMULARZ</w:t>
      </w:r>
    </w:p>
    <w:p w14:paraId="47460D12" w14:textId="1E5462F2" w:rsidR="007F3234" w:rsidRPr="00BD379E" w:rsidRDefault="007F3234" w:rsidP="00BD379E">
      <w:pPr>
        <w:spacing w:line="360" w:lineRule="auto"/>
        <w:rPr>
          <w:rFonts w:ascii="Arial" w:hAnsi="Arial" w:cs="Arial"/>
          <w:bCs/>
          <w:color w:val="000000"/>
          <w:sz w:val="20"/>
          <w:szCs w:val="20"/>
        </w:rPr>
      </w:pPr>
      <w:r w:rsidRPr="00E541C6">
        <w:rPr>
          <w:rFonts w:ascii="Arial" w:hAnsi="Arial" w:cs="Arial"/>
        </w:rPr>
        <w:t xml:space="preserve">Odpowiadając na zaproszenie </w:t>
      </w:r>
      <w:r w:rsidRPr="00E541C6">
        <w:rPr>
          <w:rFonts w:ascii="Arial" w:eastAsia="Times New Roman" w:hAnsi="Arial" w:cs="Arial"/>
          <w:color w:val="000000"/>
          <w:lang w:eastAsia="pl-PL"/>
        </w:rPr>
        <w:t xml:space="preserve">o dokonanie szacunkowej wyceny </w:t>
      </w:r>
      <w:r w:rsidRPr="00E541C6">
        <w:rPr>
          <w:rFonts w:ascii="Arial" w:eastAsia="Times New Roman" w:hAnsi="Arial" w:cs="Arial"/>
          <w:bCs/>
          <w:lang w:eastAsia="pl-PL"/>
        </w:rPr>
        <w:t>wartości zamówienia dotyczącego</w:t>
      </w:r>
      <w:r w:rsidRPr="00E541C6">
        <w:rPr>
          <w:rFonts w:ascii="Arial" w:eastAsia="Times New Roman" w:hAnsi="Arial" w:cs="Arial"/>
          <w:b/>
          <w:bCs/>
          <w:color w:val="002157"/>
          <w:lang w:eastAsia="pl-PL"/>
        </w:rPr>
        <w:t xml:space="preserve"> </w:t>
      </w:r>
      <w:r w:rsidRPr="00314359">
        <w:rPr>
          <w:rFonts w:ascii="Arial" w:hAnsi="Arial" w:cs="Arial"/>
        </w:rPr>
        <w:t xml:space="preserve">pełnienia wielobranżowego inspektora nadzoru inwestorskiego dla inwestycji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pn</w:t>
      </w:r>
      <w:r w:rsidRPr="0085235C">
        <w:rPr>
          <w:rFonts w:ascii="Arial" w:hAnsi="Arial" w:cs="Arial"/>
        </w:rPr>
        <w:t xml:space="preserve">. </w:t>
      </w:r>
      <w:r w:rsidRPr="0085235C">
        <w:rPr>
          <w:rFonts w:ascii="Arial" w:hAnsi="Arial" w:cs="Arial"/>
          <w:bCs/>
        </w:rPr>
        <w:t xml:space="preserve"> </w:t>
      </w:r>
      <w:r w:rsidR="003C6054" w:rsidRPr="0085235C">
        <w:rPr>
          <w:rStyle w:val="FontStyle14"/>
          <w:rFonts w:ascii="Arial" w:hAnsi="Arial" w:cs="Arial"/>
          <w:bCs/>
          <w:color w:val="000000"/>
        </w:rPr>
        <w:t>„</w:t>
      </w:r>
      <w:r w:rsidR="003C6054" w:rsidRPr="0085235C">
        <w:rPr>
          <w:rFonts w:ascii="Arial" w:hAnsi="Arial" w:cs="Arial"/>
          <w:bCs/>
          <w:color w:val="000000"/>
        </w:rPr>
        <w:t>Przebudowa Publicznego Przedszkola im. Króla Maciusia Pierwszego w Poddębicach, przy ul. Miłej 14/16”</w:t>
      </w:r>
      <w:r w:rsidR="0085235C">
        <w:rPr>
          <w:rFonts w:ascii="Arial" w:hAnsi="Arial" w:cs="Arial"/>
          <w:bCs/>
          <w:color w:val="000000"/>
        </w:rPr>
        <w:t xml:space="preserve">, </w:t>
      </w:r>
      <w:r w:rsidRPr="007543AD">
        <w:rPr>
          <w:rFonts w:ascii="Arial" w:hAnsi="Arial" w:cs="Arial"/>
          <w:bCs/>
        </w:rPr>
        <w:t xml:space="preserve">w formule zaprojektuj i </w:t>
      </w:r>
      <w:proofErr w:type="gramStart"/>
      <w:r w:rsidRPr="007543AD">
        <w:rPr>
          <w:rFonts w:ascii="Arial" w:hAnsi="Arial" w:cs="Arial"/>
          <w:bCs/>
        </w:rPr>
        <w:t>wybuduj</w:t>
      </w:r>
      <w:r>
        <w:rPr>
          <w:rFonts w:ascii="Arial" w:hAnsi="Arial" w:cs="Arial"/>
          <w:bCs/>
        </w:rPr>
        <w:t>”  -</w:t>
      </w:r>
      <w:proofErr w:type="gramEnd"/>
      <w:r>
        <w:rPr>
          <w:rFonts w:ascii="Arial" w:hAnsi="Arial" w:cs="Arial"/>
          <w:bCs/>
        </w:rPr>
        <w:t xml:space="preserve"> </w:t>
      </w:r>
      <w:r w:rsidRPr="00E541C6">
        <w:rPr>
          <w:rFonts w:ascii="Arial" w:eastAsia="Times New Roman" w:hAnsi="Arial" w:cs="Arial"/>
          <w:color w:val="000000"/>
          <w:lang w:eastAsia="pl-PL"/>
        </w:rPr>
        <w:t xml:space="preserve">niniejszym przedkładam </w:t>
      </w:r>
      <w:proofErr w:type="gramStart"/>
      <w:r w:rsidRPr="00E541C6">
        <w:rPr>
          <w:rFonts w:ascii="Arial" w:eastAsia="Times New Roman" w:hAnsi="Arial" w:cs="Arial"/>
          <w:color w:val="000000"/>
          <w:lang w:eastAsia="pl-PL"/>
        </w:rPr>
        <w:t>moją  szacunkową</w:t>
      </w:r>
      <w:proofErr w:type="gramEnd"/>
      <w:r w:rsidRPr="00E541C6">
        <w:rPr>
          <w:rFonts w:ascii="Arial" w:hAnsi="Arial" w:cs="Arial"/>
        </w:rPr>
        <w:t xml:space="preserve">  wycenę zgodnie z wymogami </w:t>
      </w:r>
      <w:proofErr w:type="gramStart"/>
      <w:r w:rsidRPr="00E541C6">
        <w:rPr>
          <w:rFonts w:ascii="Arial" w:hAnsi="Arial" w:cs="Arial"/>
        </w:rPr>
        <w:t>przedstawionymi  w</w:t>
      </w:r>
      <w:proofErr w:type="gramEnd"/>
      <w:r w:rsidRPr="00E541C6">
        <w:rPr>
          <w:rFonts w:ascii="Arial" w:hAnsi="Arial" w:cs="Arial"/>
        </w:rPr>
        <w:t xml:space="preserve"> zaproszeniu do złożenia oferty szacunkowej: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260"/>
        <w:gridCol w:w="2835"/>
        <w:gridCol w:w="3544"/>
      </w:tblGrid>
      <w:tr w:rsidR="007F3234" w:rsidRPr="00E541C6" w14:paraId="35E99FE9" w14:textId="77777777" w:rsidTr="00C11ABC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03A36" w14:textId="77777777" w:rsidR="007F3234" w:rsidRPr="00E541C6" w:rsidRDefault="007F3234" w:rsidP="00C11ABC">
            <w:pPr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1F2F" w14:textId="77777777" w:rsidR="007F3234" w:rsidRPr="00E541C6" w:rsidRDefault="007F3234" w:rsidP="00C11ABC">
            <w:pPr>
              <w:ind w:right="-212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 xml:space="preserve">Szacunkowa wycena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0153" w14:textId="77777777" w:rsidR="007F3234" w:rsidRPr="00E541C6" w:rsidRDefault="007F3234" w:rsidP="00C11ABC">
            <w:pPr>
              <w:ind w:right="-494" w:hanging="353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Ce Cena w zł netto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B048" w14:textId="77777777" w:rsidR="007F3234" w:rsidRPr="00E541C6" w:rsidRDefault="007F3234" w:rsidP="00C11ABC">
            <w:pPr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 xml:space="preserve">         Cena w </w:t>
            </w:r>
            <w:proofErr w:type="gramStart"/>
            <w:r w:rsidRPr="00E541C6">
              <w:rPr>
                <w:rFonts w:ascii="Arial" w:hAnsi="Arial" w:cs="Arial"/>
              </w:rPr>
              <w:t>zł  brutto</w:t>
            </w:r>
            <w:proofErr w:type="gramEnd"/>
            <w:r w:rsidRPr="00E541C6">
              <w:rPr>
                <w:rFonts w:ascii="Arial" w:hAnsi="Arial" w:cs="Arial"/>
              </w:rPr>
              <w:t xml:space="preserve">                         </w:t>
            </w:r>
          </w:p>
        </w:tc>
      </w:tr>
      <w:tr w:rsidR="007F3234" w:rsidRPr="00E541C6" w14:paraId="65A75161" w14:textId="77777777" w:rsidTr="00C11ABC">
        <w:trPr>
          <w:trHeight w:val="569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87ABF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0079C7B5" w14:textId="77777777" w:rsidR="007F3234" w:rsidRPr="00E541C6" w:rsidRDefault="007F3234" w:rsidP="00C11ABC">
            <w:pPr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1.</w:t>
            </w:r>
          </w:p>
          <w:p w14:paraId="5AEF27D2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23D77E8E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1D1ED5AB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42F7D0EB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3816B25F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59C5A8AC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0EE4B73D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454B4D49" w14:textId="5FBCE983" w:rsidR="007F3234" w:rsidRPr="000902E5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  <w:r w:rsidRPr="000902E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B592" w14:textId="77777777" w:rsidR="007F3234" w:rsidRPr="00E541C6" w:rsidRDefault="007F3234" w:rsidP="00C11ABC">
            <w:pPr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6BA289E3" w14:textId="168D543C" w:rsidR="007F3234" w:rsidRPr="0085235C" w:rsidRDefault="007F3234" w:rsidP="0085235C">
            <w:pPr>
              <w:spacing w:line="360" w:lineRule="auto"/>
              <w:rPr>
                <w:rStyle w:val="FontStyle14"/>
                <w:rFonts w:ascii="Arial" w:hAnsi="Arial" w:cs="Arial"/>
                <w:bCs/>
                <w:color w:val="000000"/>
              </w:rPr>
            </w:pPr>
            <w:r w:rsidRPr="0085235C">
              <w:rPr>
                <w:rFonts w:ascii="Arial" w:hAnsi="Arial" w:cs="Arial"/>
                <w:sz w:val="20"/>
                <w:szCs w:val="20"/>
              </w:rPr>
              <w:t xml:space="preserve">Wartość zamówienia dotyczącego pełnienia wielobranżowego inspektora nadzoru inwestorskiego dla inwestycji </w:t>
            </w:r>
            <w:r w:rsidR="0085235C" w:rsidRPr="0085235C">
              <w:rPr>
                <w:rStyle w:val="FontStyle14"/>
                <w:rFonts w:ascii="Arial" w:hAnsi="Arial" w:cs="Arial"/>
                <w:bCs/>
                <w:color w:val="000000"/>
              </w:rPr>
              <w:t>„</w:t>
            </w:r>
            <w:r w:rsidR="0085235C" w:rsidRPr="0085235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Przebudowa Publicznego Przedszkola im. Króla Maciusia Pierwszego </w:t>
            </w:r>
            <w:r w:rsidR="0085235C" w:rsidRPr="0085235C">
              <w:rPr>
                <w:rFonts w:ascii="Arial" w:hAnsi="Arial" w:cs="Arial"/>
                <w:bCs/>
                <w:color w:val="000000"/>
                <w:sz w:val="20"/>
                <w:szCs w:val="20"/>
              </w:rPr>
              <w:br/>
              <w:t>w Poddębicach, przy ul. Miłej 14/16”</w:t>
            </w:r>
            <w:r w:rsidR="0085235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F66E9">
              <w:rPr>
                <w:rFonts w:ascii="Arial" w:hAnsi="Arial" w:cs="Arial"/>
                <w:sz w:val="20"/>
                <w:szCs w:val="20"/>
              </w:rPr>
              <w:t>w formule zaprojektuj</w:t>
            </w:r>
            <w:r w:rsidR="0085235C">
              <w:rPr>
                <w:rFonts w:ascii="Arial" w:hAnsi="Arial" w:cs="Arial"/>
                <w:sz w:val="20"/>
                <w:szCs w:val="20"/>
              </w:rPr>
              <w:br/>
            </w:r>
            <w:r w:rsidRPr="00DF66E9">
              <w:rPr>
                <w:rFonts w:ascii="Arial" w:hAnsi="Arial" w:cs="Arial"/>
                <w:sz w:val="20"/>
                <w:szCs w:val="20"/>
              </w:rPr>
              <w:t xml:space="preserve"> i wybuduj</w:t>
            </w:r>
          </w:p>
          <w:p w14:paraId="1CF0BEC1" w14:textId="5AEBFBC1" w:rsidR="007F3234" w:rsidRPr="000902E5" w:rsidRDefault="007F3234" w:rsidP="00C11AB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902E5">
              <w:rPr>
                <w:rFonts w:ascii="Arial" w:hAnsi="Arial" w:cs="Arial"/>
                <w:bCs/>
                <w:sz w:val="20"/>
                <w:szCs w:val="20"/>
              </w:rPr>
              <w:t>Termin realizacji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AB48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5F01D9B2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65097B1F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37C53EF6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250D3005" w14:textId="77777777" w:rsidR="007F3234" w:rsidRPr="00E541C6" w:rsidRDefault="007F3234" w:rsidP="00C11ABC">
            <w:pPr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....................................</w:t>
            </w:r>
          </w:p>
          <w:p w14:paraId="05F802B1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168BEFBC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1178B1F4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5E4F8906" w14:textId="77777777" w:rsidR="007F3234" w:rsidRDefault="007F3234" w:rsidP="00C11ABC">
            <w:pPr>
              <w:rPr>
                <w:rFonts w:ascii="Arial" w:hAnsi="Arial" w:cs="Arial"/>
              </w:rPr>
            </w:pPr>
          </w:p>
          <w:p w14:paraId="761DF73C" w14:textId="01C01F68" w:rsidR="007F3234" w:rsidRPr="00E541C6" w:rsidRDefault="007F3234" w:rsidP="00C11ABC">
            <w:pPr>
              <w:rPr>
                <w:rFonts w:ascii="Arial" w:hAnsi="Arial" w:cs="Arial"/>
              </w:rPr>
            </w:pPr>
            <w:r w:rsidRPr="000902E5">
              <w:rPr>
                <w:rFonts w:ascii="Arial" w:hAnsi="Arial" w:cs="Arial"/>
                <w:sz w:val="20"/>
                <w:szCs w:val="20"/>
              </w:rPr>
              <w:t xml:space="preserve">ilość </w:t>
            </w:r>
            <w:r w:rsidR="00DF66E9">
              <w:rPr>
                <w:rFonts w:ascii="Arial" w:hAnsi="Arial" w:cs="Arial"/>
                <w:sz w:val="20"/>
                <w:szCs w:val="20"/>
              </w:rPr>
              <w:t>pobytów</w:t>
            </w:r>
            <w:r w:rsidRPr="000902E5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</w:rPr>
              <w:t>………………………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2AB49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5991FE56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50D71BF5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58635D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14:paraId="44E8CD10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 xml:space="preserve">  ........................................................</w:t>
            </w:r>
          </w:p>
          <w:p w14:paraId="320FB654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D2945A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920062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59894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5B2BAD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>Słownie:(.............................................)</w:t>
            </w:r>
          </w:p>
        </w:tc>
      </w:tr>
    </w:tbl>
    <w:p w14:paraId="5EE9E5A8" w14:textId="77777777" w:rsidR="007F3234" w:rsidRPr="0052185B" w:rsidRDefault="007F3234" w:rsidP="007F3234">
      <w:pPr>
        <w:tabs>
          <w:tab w:val="left" w:pos="709"/>
        </w:tabs>
        <w:rPr>
          <w:rFonts w:ascii="Times New Roman" w:hAnsi="Times New Roman" w:cs="Times New Roman"/>
        </w:rPr>
      </w:pPr>
    </w:p>
    <w:p w14:paraId="4E1C3BB1" w14:textId="77777777" w:rsidR="007F3234" w:rsidRPr="00E541C6" w:rsidRDefault="007F3234" w:rsidP="007F3234">
      <w:pPr>
        <w:tabs>
          <w:tab w:val="left" w:pos="709"/>
        </w:tabs>
        <w:rPr>
          <w:rFonts w:ascii="Arial" w:hAnsi="Arial" w:cs="Arial"/>
        </w:rPr>
      </w:pPr>
      <w:r w:rsidRPr="00E541C6">
        <w:rPr>
          <w:rFonts w:ascii="Arial" w:hAnsi="Arial" w:cs="Arial"/>
        </w:rPr>
        <w:t>Wynagrodzenie obejmuje podatek VAT wg obowiązujących stawek.</w:t>
      </w:r>
    </w:p>
    <w:p w14:paraId="0CCD2A67" w14:textId="77777777" w:rsidR="0093635C" w:rsidRDefault="0093635C" w:rsidP="007F3234">
      <w:pPr>
        <w:ind w:left="-15"/>
        <w:rPr>
          <w:rFonts w:ascii="Times New Roman" w:hAnsi="Times New Roman" w:cs="Times New Roman"/>
          <w:szCs w:val="24"/>
        </w:rPr>
      </w:pPr>
    </w:p>
    <w:p w14:paraId="7B0D280F" w14:textId="77777777" w:rsidR="0093635C" w:rsidRDefault="0093635C" w:rsidP="007F3234">
      <w:pPr>
        <w:ind w:left="-15"/>
        <w:rPr>
          <w:rFonts w:ascii="Times New Roman" w:hAnsi="Times New Roman" w:cs="Times New Roman"/>
          <w:szCs w:val="24"/>
        </w:rPr>
      </w:pPr>
    </w:p>
    <w:p w14:paraId="607B711A" w14:textId="77777777" w:rsidR="0093635C" w:rsidRDefault="0093635C" w:rsidP="007F3234">
      <w:pPr>
        <w:ind w:left="-15"/>
        <w:rPr>
          <w:rFonts w:ascii="Times New Roman" w:hAnsi="Times New Roman" w:cs="Times New Roman"/>
          <w:szCs w:val="24"/>
        </w:rPr>
      </w:pPr>
    </w:p>
    <w:p w14:paraId="2C2AD117" w14:textId="42C6D237" w:rsidR="007F3234" w:rsidRPr="00E541C6" w:rsidRDefault="007F3234" w:rsidP="007F3234">
      <w:pPr>
        <w:ind w:left="-15"/>
        <w:rPr>
          <w:rFonts w:ascii="Arial" w:hAnsi="Arial" w:cs="Arial"/>
          <w:sz w:val="20"/>
          <w:szCs w:val="20"/>
        </w:rPr>
      </w:pPr>
      <w:r w:rsidRPr="00F15012">
        <w:rPr>
          <w:rFonts w:ascii="Times New Roman" w:hAnsi="Times New Roman" w:cs="Times New Roman"/>
          <w:szCs w:val="24"/>
        </w:rPr>
        <w:t>…………………………..........................</w:t>
      </w:r>
      <w:r w:rsidRPr="00F15012">
        <w:rPr>
          <w:rFonts w:ascii="Times New Roman" w:hAnsi="Times New Roman" w:cs="Times New Roman"/>
          <w:szCs w:val="24"/>
        </w:rPr>
        <w:br/>
      </w:r>
      <w:r w:rsidRPr="00E541C6">
        <w:rPr>
          <w:rFonts w:ascii="Arial" w:hAnsi="Arial" w:cs="Arial"/>
          <w:sz w:val="20"/>
          <w:szCs w:val="20"/>
        </w:rPr>
        <w:t xml:space="preserve">  ( podpis i pieczątka Wykonawcy)</w:t>
      </w:r>
    </w:p>
    <w:p w14:paraId="01A42664" w14:textId="77777777" w:rsidR="007F3234" w:rsidRPr="0032798D" w:rsidRDefault="007F3234" w:rsidP="007F3234">
      <w:pPr>
        <w:rPr>
          <w:szCs w:val="24"/>
        </w:rPr>
      </w:pPr>
    </w:p>
    <w:p w14:paraId="60F78A0E" w14:textId="18B3E06B" w:rsidR="00B10378" w:rsidRPr="007F3234" w:rsidRDefault="007F3234" w:rsidP="007F3234">
      <w:r w:rsidRPr="004848CC">
        <w:t xml:space="preserve"> </w:t>
      </w:r>
    </w:p>
    <w:sectPr w:rsidR="00B10378" w:rsidRPr="007F3234" w:rsidSect="007D6FBC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F8372" w14:textId="77777777" w:rsidR="00440541" w:rsidRDefault="00440541" w:rsidP="006E57F6">
      <w:pPr>
        <w:spacing w:after="0" w:line="240" w:lineRule="auto"/>
      </w:pPr>
      <w:r>
        <w:separator/>
      </w:r>
    </w:p>
  </w:endnote>
  <w:endnote w:type="continuationSeparator" w:id="0">
    <w:p w14:paraId="18489363" w14:textId="77777777" w:rsidR="00440541" w:rsidRDefault="00440541" w:rsidP="006E5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35075" w14:textId="77777777" w:rsidR="00440541" w:rsidRDefault="00440541" w:rsidP="006E57F6">
      <w:pPr>
        <w:spacing w:after="0" w:line="240" w:lineRule="auto"/>
      </w:pPr>
      <w:bookmarkStart w:id="0" w:name="_Hlk195001804"/>
      <w:bookmarkEnd w:id="0"/>
      <w:r>
        <w:separator/>
      </w:r>
    </w:p>
  </w:footnote>
  <w:footnote w:type="continuationSeparator" w:id="0">
    <w:p w14:paraId="4BCFB850" w14:textId="77777777" w:rsidR="00440541" w:rsidRDefault="00440541" w:rsidP="006E5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52753" w14:textId="3DF045F9" w:rsidR="00730EE3" w:rsidRDefault="007D6FBC">
    <w:pPr>
      <w:pStyle w:val="Nagwek"/>
    </w:pPr>
    <w:r w:rsidRPr="006E57F6">
      <w:rPr>
        <w:noProof/>
      </w:rPr>
      <w:drawing>
        <wp:inline distT="0" distB="0" distL="0" distR="0" wp14:anchorId="45B93214" wp14:editId="1E7658A8">
          <wp:extent cx="5760720" cy="578485"/>
          <wp:effectExtent l="0" t="0" r="0" b="0"/>
          <wp:docPr id="4061827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3312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A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i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</w:abstractNum>
  <w:num w:numId="1" w16cid:durableId="1467695380">
    <w:abstractNumId w:val="0"/>
  </w:num>
  <w:num w:numId="2" w16cid:durableId="1565918184">
    <w:abstractNumId w:val="1"/>
  </w:num>
  <w:num w:numId="3" w16cid:durableId="415907955">
    <w:abstractNumId w:val="2"/>
  </w:num>
  <w:num w:numId="4" w16cid:durableId="822359257">
    <w:abstractNumId w:val="3"/>
  </w:num>
  <w:num w:numId="5" w16cid:durableId="615521921">
    <w:abstractNumId w:val="4"/>
  </w:num>
  <w:num w:numId="6" w16cid:durableId="16866629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7F6"/>
    <w:rsid w:val="00070C97"/>
    <w:rsid w:val="0011085B"/>
    <w:rsid w:val="00113FE3"/>
    <w:rsid w:val="00143EA7"/>
    <w:rsid w:val="001D64FF"/>
    <w:rsid w:val="001E7062"/>
    <w:rsid w:val="00204595"/>
    <w:rsid w:val="00264E20"/>
    <w:rsid w:val="0028133B"/>
    <w:rsid w:val="002B1DCA"/>
    <w:rsid w:val="002E0E0B"/>
    <w:rsid w:val="002E5D28"/>
    <w:rsid w:val="002F5390"/>
    <w:rsid w:val="00300633"/>
    <w:rsid w:val="003244C8"/>
    <w:rsid w:val="00341D7E"/>
    <w:rsid w:val="003C6054"/>
    <w:rsid w:val="003D28EC"/>
    <w:rsid w:val="003D5CDB"/>
    <w:rsid w:val="00440541"/>
    <w:rsid w:val="00461988"/>
    <w:rsid w:val="00462FE8"/>
    <w:rsid w:val="0046351B"/>
    <w:rsid w:val="004718D7"/>
    <w:rsid w:val="00476808"/>
    <w:rsid w:val="0047681D"/>
    <w:rsid w:val="004A2EE0"/>
    <w:rsid w:val="005321ED"/>
    <w:rsid w:val="005A021D"/>
    <w:rsid w:val="005E6E2C"/>
    <w:rsid w:val="0062168C"/>
    <w:rsid w:val="006226C9"/>
    <w:rsid w:val="00640241"/>
    <w:rsid w:val="00655A51"/>
    <w:rsid w:val="00666388"/>
    <w:rsid w:val="00667F54"/>
    <w:rsid w:val="00697EE2"/>
    <w:rsid w:val="006B6582"/>
    <w:rsid w:val="006E57F6"/>
    <w:rsid w:val="00730EE3"/>
    <w:rsid w:val="00731637"/>
    <w:rsid w:val="007914BD"/>
    <w:rsid w:val="0079480D"/>
    <w:rsid w:val="00794C8C"/>
    <w:rsid w:val="007B09D1"/>
    <w:rsid w:val="007D269A"/>
    <w:rsid w:val="007D6FBC"/>
    <w:rsid w:val="007F3234"/>
    <w:rsid w:val="00815770"/>
    <w:rsid w:val="0083505F"/>
    <w:rsid w:val="0085235C"/>
    <w:rsid w:val="008B2AAA"/>
    <w:rsid w:val="008E1BFA"/>
    <w:rsid w:val="008E799B"/>
    <w:rsid w:val="008F369F"/>
    <w:rsid w:val="00922E6D"/>
    <w:rsid w:val="0093635C"/>
    <w:rsid w:val="00937D4A"/>
    <w:rsid w:val="009F0FEF"/>
    <w:rsid w:val="009F46C4"/>
    <w:rsid w:val="00A078A6"/>
    <w:rsid w:val="00A5239D"/>
    <w:rsid w:val="00A55CF0"/>
    <w:rsid w:val="00A62C06"/>
    <w:rsid w:val="00AC1C99"/>
    <w:rsid w:val="00AC3908"/>
    <w:rsid w:val="00AC772B"/>
    <w:rsid w:val="00B10378"/>
    <w:rsid w:val="00B32B62"/>
    <w:rsid w:val="00BB18DE"/>
    <w:rsid w:val="00BB36E1"/>
    <w:rsid w:val="00BC0B6E"/>
    <w:rsid w:val="00BC67E7"/>
    <w:rsid w:val="00BD379E"/>
    <w:rsid w:val="00BF2F26"/>
    <w:rsid w:val="00BF41B7"/>
    <w:rsid w:val="00C038C8"/>
    <w:rsid w:val="00C03ED5"/>
    <w:rsid w:val="00C24331"/>
    <w:rsid w:val="00C37945"/>
    <w:rsid w:val="00C44239"/>
    <w:rsid w:val="00C73541"/>
    <w:rsid w:val="00CC4B05"/>
    <w:rsid w:val="00CF71BC"/>
    <w:rsid w:val="00D12ACF"/>
    <w:rsid w:val="00D21B0A"/>
    <w:rsid w:val="00D54E78"/>
    <w:rsid w:val="00DA0CB8"/>
    <w:rsid w:val="00DA66BD"/>
    <w:rsid w:val="00DC6412"/>
    <w:rsid w:val="00DC6D50"/>
    <w:rsid w:val="00DE1755"/>
    <w:rsid w:val="00DF66E9"/>
    <w:rsid w:val="00E12C0F"/>
    <w:rsid w:val="00E33524"/>
    <w:rsid w:val="00E524D7"/>
    <w:rsid w:val="00E60175"/>
    <w:rsid w:val="00E71410"/>
    <w:rsid w:val="00E96B13"/>
    <w:rsid w:val="00EB40C7"/>
    <w:rsid w:val="00ED5C21"/>
    <w:rsid w:val="00F32DF2"/>
    <w:rsid w:val="00F413E5"/>
    <w:rsid w:val="00F45BDF"/>
    <w:rsid w:val="00F846CC"/>
    <w:rsid w:val="00FD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6BD42"/>
  <w15:chartTrackingRefBased/>
  <w15:docId w15:val="{AA5A0033-FF2B-4695-B310-42640495A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5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5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57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5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57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5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5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5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5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57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57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57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57F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57F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57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57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57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57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5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5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5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5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5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57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57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57F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57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57F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57F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57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57F6"/>
  </w:style>
  <w:style w:type="paragraph" w:styleId="Stopka">
    <w:name w:val="footer"/>
    <w:basedOn w:val="Normalny"/>
    <w:link w:val="StopkaZnak"/>
    <w:uiPriority w:val="99"/>
    <w:unhideWhenUsed/>
    <w:rsid w:val="006E57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57F6"/>
  </w:style>
  <w:style w:type="character" w:customStyle="1" w:styleId="FontStyle14">
    <w:name w:val="Font Style14"/>
    <w:qFormat/>
    <w:rsid w:val="00A55CF0"/>
    <w:rPr>
      <w:rFonts w:ascii="Times New Roman" w:hAnsi="Times New Roman" w:cs="Times New Roman"/>
      <w:sz w:val="20"/>
      <w:szCs w:val="20"/>
    </w:rPr>
  </w:style>
  <w:style w:type="character" w:styleId="Pogrubienie">
    <w:name w:val="Strong"/>
    <w:uiPriority w:val="22"/>
    <w:qFormat/>
    <w:rsid w:val="00A55CF0"/>
    <w:rPr>
      <w:b/>
      <w:bCs/>
    </w:rPr>
  </w:style>
  <w:style w:type="character" w:styleId="Hipercze">
    <w:name w:val="Hyperlink"/>
    <w:basedOn w:val="Domylnaczcionkaakapitu"/>
    <w:uiPriority w:val="99"/>
    <w:unhideWhenUsed/>
    <w:rsid w:val="00A523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239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523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1416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39F4A-5CD9-4F3D-9FD3-8F0C92B98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4</Pages>
  <Words>1243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Gawrysiak</dc:creator>
  <cp:keywords/>
  <dc:description/>
  <cp:lastModifiedBy>Magdalena Przybylska</cp:lastModifiedBy>
  <cp:revision>40</cp:revision>
  <cp:lastPrinted>2026-04-09T10:34:00Z</cp:lastPrinted>
  <dcterms:created xsi:type="dcterms:W3CDTF">2025-02-11T14:05:00Z</dcterms:created>
  <dcterms:modified xsi:type="dcterms:W3CDTF">2026-04-09T10:34:00Z</dcterms:modified>
</cp:coreProperties>
</file>